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B430E" w14:textId="77777777" w:rsidR="00EC0DF9" w:rsidRPr="00452D87" w:rsidRDefault="00EC0DF9" w:rsidP="00EC0DF9">
      <w:pPr>
        <w:pStyle w:val="Normale1"/>
        <w:widowControl w:val="0"/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52D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MODELLO </w:t>
      </w:r>
      <w:r w:rsidR="008C7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VARIAZIONI DI FAMIGLIA E TITOLI CULTURALI</w:t>
      </w:r>
    </w:p>
    <w:p w14:paraId="68E83C5C" w14:textId="77777777" w:rsidR="00EC0DF9" w:rsidRDefault="00EC0DF9" w:rsidP="00EC0DF9">
      <w:pPr>
        <w:pStyle w:val="Normale1"/>
        <w:widowControl w:val="0"/>
        <w:spacing w:line="256" w:lineRule="auto"/>
        <w:ind w:left="5083" w:firstLine="580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14:paraId="3060922E" w14:textId="77777777" w:rsidR="00EC0DF9" w:rsidRPr="00377523" w:rsidRDefault="00EC0DF9" w:rsidP="00EC0DF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3D4B2C0" w14:textId="77777777" w:rsidR="00EC0DF9" w:rsidRPr="00957259" w:rsidRDefault="00EC0DF9" w:rsidP="00EC0DF9">
      <w:pPr>
        <w:spacing w:line="360" w:lineRule="auto"/>
        <w:jc w:val="both"/>
        <w:rPr>
          <w:rFonts w:ascii="Times New Roman" w:hAnsi="Times New Roman" w:cs="Times New Roman"/>
        </w:rPr>
      </w:pPr>
      <w:r w:rsidRPr="00957259">
        <w:rPr>
          <w:rFonts w:ascii="Times New Roman" w:hAnsi="Times New Roman" w:cs="Times New Roman"/>
        </w:rPr>
        <w:t xml:space="preserve">Il/La </w:t>
      </w:r>
      <w:proofErr w:type="spellStart"/>
      <w:r w:rsidRPr="00957259">
        <w:rPr>
          <w:rFonts w:ascii="Times New Roman" w:hAnsi="Times New Roman" w:cs="Times New Roman"/>
        </w:rPr>
        <w:t>sottoscritt</w:t>
      </w:r>
      <w:proofErr w:type="spellEnd"/>
      <w:r w:rsidRPr="00957259">
        <w:rPr>
          <w:rFonts w:ascii="Times New Roman" w:hAnsi="Times New Roman" w:cs="Times New Roman"/>
        </w:rPr>
        <w:t xml:space="preserve">_______________________________, </w:t>
      </w:r>
      <w:proofErr w:type="spellStart"/>
      <w:r w:rsidRPr="00957259">
        <w:rPr>
          <w:rFonts w:ascii="Times New Roman" w:hAnsi="Times New Roman" w:cs="Times New Roman"/>
        </w:rPr>
        <w:t>nat</w:t>
      </w:r>
      <w:proofErr w:type="spellEnd"/>
      <w:r w:rsidRPr="00957259">
        <w:rPr>
          <w:rFonts w:ascii="Times New Roman" w:hAnsi="Times New Roman" w:cs="Times New Roman"/>
        </w:rPr>
        <w:t>__ a _____________________________ il _________________ e residente in ___________________________ via __________________________, in servizio presso codesto Istituto dall’</w:t>
      </w:r>
      <w:proofErr w:type="spellStart"/>
      <w:r w:rsidRPr="00957259">
        <w:rPr>
          <w:rFonts w:ascii="Times New Roman" w:hAnsi="Times New Roman" w:cs="Times New Roman"/>
        </w:rPr>
        <w:t>a.s</w:t>
      </w:r>
      <w:proofErr w:type="spellEnd"/>
      <w:r w:rsidRPr="00957259">
        <w:rPr>
          <w:rFonts w:ascii="Times New Roman" w:hAnsi="Times New Roman" w:cs="Times New Roman"/>
        </w:rPr>
        <w:t xml:space="preserve"> __________,  in qualità di  docente  a tempo indeterminato</w:t>
      </w:r>
      <w:bookmarkStart w:id="0" w:name="_Hlk97550192"/>
      <w:r w:rsidRPr="00957259">
        <w:rPr>
          <w:rFonts w:ascii="Times New Roman" w:hAnsi="Times New Roman" w:cs="Times New Roman"/>
        </w:rPr>
        <w:t xml:space="preserve">, consapevole delle responsabilità civili e penali cui va incontro in caso di dichiarazione non corrispondente al vero, ai sensi del </w:t>
      </w:r>
      <w:proofErr w:type="spellStart"/>
      <w:r w:rsidRPr="00957259">
        <w:rPr>
          <w:rFonts w:ascii="Times New Roman" w:hAnsi="Times New Roman" w:cs="Times New Roman"/>
        </w:rPr>
        <w:t>D.P.R.n</w:t>
      </w:r>
      <w:proofErr w:type="spellEnd"/>
      <w:r w:rsidRPr="00957259">
        <w:rPr>
          <w:rFonts w:ascii="Times New Roman" w:hAnsi="Times New Roman" w:cs="Times New Roman"/>
        </w:rPr>
        <w:t>. 445 del 28/12/2000, come integrato dall’art. 15 della legge n. 3 del 16/01/2003 e modificato dall’art. 15 della legge 12 novembre 2011, n. 183</w:t>
      </w:r>
      <w:bookmarkEnd w:id="0"/>
      <w:r w:rsidRPr="00957259">
        <w:rPr>
          <w:rFonts w:ascii="Times New Roman" w:hAnsi="Times New Roman" w:cs="Times New Roman"/>
        </w:rPr>
        <w:t>,</w:t>
      </w:r>
    </w:p>
    <w:p w14:paraId="11DA2088" w14:textId="77777777" w:rsidR="00EC0DF9" w:rsidRPr="00957259" w:rsidRDefault="00EC0DF9" w:rsidP="00EC0DF9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57259">
        <w:rPr>
          <w:rFonts w:ascii="Times New Roman" w:hAnsi="Times New Roman" w:cs="Times New Roman"/>
          <w:b/>
        </w:rPr>
        <w:t>DICHIARA</w:t>
      </w:r>
    </w:p>
    <w:p w14:paraId="781EBE65" w14:textId="77777777" w:rsidR="00EC0DF9" w:rsidRPr="00957259" w:rsidRDefault="00EC0DF9" w:rsidP="00EC0DF9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957259">
        <w:rPr>
          <w:rFonts w:ascii="Segoe UI Symbol" w:eastAsia="MS Gothic" w:hAnsi="Segoe UI Symbol" w:cs="Segoe UI Symbol"/>
          <w:b/>
          <w:bCs/>
        </w:rPr>
        <w:t>☐</w:t>
      </w:r>
      <w:r w:rsidRPr="00957259">
        <w:rPr>
          <w:rFonts w:ascii="Times New Roman" w:hAnsi="Times New Roman" w:cs="Times New Roman"/>
          <w:b/>
          <w:bCs/>
        </w:rPr>
        <w:t xml:space="preserve"> che NON VI SONO STATE VARIAZIONI relativamente alle esigenze di famiglia e ai titoli generali, per cui si richiede solo l’aggiornamento in merito all’anzianità di servizi.</w:t>
      </w:r>
    </w:p>
    <w:p w14:paraId="4E7B2359" w14:textId="77777777" w:rsidR="00EC0DF9" w:rsidRPr="00957259" w:rsidRDefault="00EC0DF9" w:rsidP="00EC0DF9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6507F482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2"/>
          <w:szCs w:val="22"/>
        </w:rPr>
      </w:pPr>
      <w:proofErr w:type="gramStart"/>
      <w:r w:rsidRPr="00957259">
        <w:rPr>
          <w:rFonts w:ascii="Segoe UI Symbol" w:eastAsia="MS Gothic" w:hAnsi="Segoe UI Symbol" w:cs="Segoe UI Symbol"/>
          <w:b/>
          <w:bCs/>
          <w:sz w:val="22"/>
          <w:szCs w:val="22"/>
        </w:rPr>
        <w:t>☐</w:t>
      </w:r>
      <w:r w:rsidRPr="00957259">
        <w:rPr>
          <w:rFonts w:ascii="Times New Roman" w:hAnsi="Times New Roman" w:cs="Times New Roman"/>
          <w:b/>
          <w:bCs/>
          <w:sz w:val="22"/>
          <w:szCs w:val="22"/>
        </w:rPr>
        <w:t xml:space="preserve">  che</w:t>
      </w:r>
      <w:proofErr w:type="gramEnd"/>
      <w:r w:rsidRPr="0095725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957259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SONO STATI ACQUISITI I SEGUENTI TITOLI CULTURALI NON ANCORA VALUTATI</w:t>
      </w:r>
      <w:r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:</w:t>
      </w:r>
    </w:p>
    <w:p w14:paraId="7D3BFDA2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017E2AF7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       1 ____________________________________________________________</w:t>
      </w:r>
    </w:p>
    <w:p w14:paraId="6042E3A0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01235D2D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       </w:t>
      </w:r>
      <w:proofErr w:type="gramStart"/>
      <w:r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2  _</w:t>
      </w:r>
      <w:proofErr w:type="gramEnd"/>
      <w:r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___________________________________________________________</w:t>
      </w:r>
    </w:p>
    <w:p w14:paraId="44BA4371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38BA1374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       </w:t>
      </w:r>
      <w:proofErr w:type="gramStart"/>
      <w:r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3  _</w:t>
      </w:r>
      <w:proofErr w:type="gramEnd"/>
      <w:r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___________________________________________________________</w:t>
      </w:r>
    </w:p>
    <w:p w14:paraId="5589206E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08AE0D42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183F42AB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957259">
        <w:rPr>
          <w:rFonts w:ascii="Segoe UI Symbol" w:eastAsia="MS Gothic" w:hAnsi="Segoe UI Symbol" w:cs="Segoe UI Symbol"/>
          <w:b/>
          <w:bCs/>
          <w:sz w:val="22"/>
          <w:szCs w:val="22"/>
        </w:rPr>
        <w:t>☐</w:t>
      </w:r>
      <w:r w:rsidRPr="00957259">
        <w:rPr>
          <w:rFonts w:ascii="Times New Roman" w:eastAsia="MS Gothic" w:hAnsi="Times New Roman" w:cs="Times New Roman"/>
          <w:b/>
          <w:bCs/>
          <w:sz w:val="22"/>
          <w:szCs w:val="22"/>
        </w:rPr>
        <w:t xml:space="preserve"> che </w:t>
      </w:r>
      <w:r w:rsidRPr="00957259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LA SITUAZIONE DI FAMIGLIA HA SUBITO LE SEGUENTI VARIAZIONI</w:t>
      </w:r>
      <w:r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:</w:t>
      </w:r>
    </w:p>
    <w:p w14:paraId="4DED5B9C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25E04012" w14:textId="77777777" w:rsidR="00EC0DF9" w:rsidRPr="008C7BF9" w:rsidRDefault="008C7BF9" w:rsidP="008C7BF9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230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sym w:font="Wingdings" w:char="F06F"/>
      </w:r>
      <w:r w:rsidR="00EC0DF9"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Ha / </w:t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sym w:font="Wingdings" w:char="F06F"/>
      </w:r>
      <w:r w:rsidR="00EC0DF9"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Non ha diritto al ricongiungimento al coniuge/_______________________</w:t>
      </w:r>
    </w:p>
    <w:p w14:paraId="2706C88F" w14:textId="77777777" w:rsidR="00EC0DF9" w:rsidRPr="00957259" w:rsidRDefault="008C7BF9" w:rsidP="008C7BF9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230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sym w:font="Wingdings" w:char="F06F"/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EC0DF9"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Il/la figlio/a ha superato i 6 anni</w:t>
      </w:r>
    </w:p>
    <w:p w14:paraId="4A48DD81" w14:textId="77777777" w:rsidR="00EC0DF9" w:rsidRDefault="008C7BF9" w:rsidP="008C7BF9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230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sym w:font="Wingdings" w:char="F06F"/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EC0DF9"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Il/la figlio/a ha superato i 18 ann</w:t>
      </w:r>
      <w:r w:rsidR="002474AE">
        <w:rPr>
          <w:rFonts w:ascii="Times New Roman" w:eastAsia="Arial" w:hAnsi="Times New Roman" w:cs="Times New Roman"/>
          <w:color w:val="000000"/>
          <w:sz w:val="22"/>
          <w:szCs w:val="22"/>
        </w:rPr>
        <w:t>i</w:t>
      </w:r>
    </w:p>
    <w:p w14:paraId="6866899C" w14:textId="77777777" w:rsidR="00364647" w:rsidRPr="00957259" w:rsidRDefault="008C7BF9" w:rsidP="008C7BF9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230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sym w:font="Wingdings" w:char="F06F"/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 </w:t>
      </w:r>
      <w:r w:rsidR="00364647" w:rsidRPr="00957259">
        <w:rPr>
          <w:rFonts w:ascii="Times New Roman" w:eastAsia="Arial" w:hAnsi="Times New Roman" w:cs="Times New Roman"/>
          <w:color w:val="000000"/>
          <w:sz w:val="22"/>
          <w:szCs w:val="22"/>
        </w:rPr>
        <w:t>Altro: ___________________________________________________________</w:t>
      </w:r>
    </w:p>
    <w:p w14:paraId="40BA0727" w14:textId="77777777" w:rsidR="00EC0DF9" w:rsidRPr="00957259" w:rsidRDefault="00EC0DF9" w:rsidP="00EC0DF9">
      <w:pPr>
        <w:pStyle w:val="Paragrafoelenco"/>
        <w:rPr>
          <w:rFonts w:ascii="Times New Roman" w:eastAsia="Arial" w:hAnsi="Times New Roman"/>
          <w:color w:val="000000"/>
        </w:rPr>
      </w:pPr>
    </w:p>
    <w:p w14:paraId="3BB14912" w14:textId="77777777" w:rsidR="00EC0DF9" w:rsidRPr="00957259" w:rsidRDefault="00EC0DF9" w:rsidP="00EC0DF9">
      <w:pPr>
        <w:pStyle w:val="Normale1"/>
        <w:pBdr>
          <w:top w:val="nil"/>
          <w:left w:val="nil"/>
          <w:bottom w:val="nil"/>
          <w:right w:val="nil"/>
          <w:between w:val="nil"/>
        </w:pBdr>
        <w:ind w:left="1590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1B4D1294" w14:textId="77777777" w:rsidR="008C7BF9" w:rsidRDefault="00EC0DF9" w:rsidP="008C7BF9">
      <w:pPr>
        <w:pStyle w:val="Normale1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ind w:left="709" w:hanging="567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>Ha</w:t>
      </w:r>
      <w:r w:rsidR="00364647"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ottenuto il</w:t>
      </w:r>
      <w:r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diritto </w:t>
      </w:r>
      <w:r w:rsidR="00364647"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>a</w:t>
      </w:r>
      <w:r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essere collocato/a fuori graduatoria per benefici di legge (art. 13 del CCNI 2022/25</w:t>
      </w:r>
      <w:proofErr w:type="gramStart"/>
      <w:r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>)</w:t>
      </w:r>
      <w:r w:rsidR="008C7BF9"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742ECD"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come</w:t>
      </w:r>
      <w:proofErr w:type="gramEnd"/>
      <w:r w:rsidR="00742ECD"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da dichiarazione allegata</w:t>
      </w:r>
      <w:r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>;</w:t>
      </w:r>
    </w:p>
    <w:p w14:paraId="76CE85D6" w14:textId="77777777" w:rsidR="008C7BF9" w:rsidRDefault="008C7BF9" w:rsidP="008C7BF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14:paraId="6BF16D48" w14:textId="77777777" w:rsidR="00EC0DF9" w:rsidRPr="008C7BF9" w:rsidRDefault="00EC0DF9" w:rsidP="00EC0DF9">
      <w:pPr>
        <w:pStyle w:val="Normale1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ind w:left="142" w:firstLine="0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NON ha più diritto </w:t>
      </w:r>
      <w:r w:rsidR="00364647"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>a</w:t>
      </w:r>
      <w:r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essere collocato/a fuori graduatoria per benefici di legge</w:t>
      </w:r>
      <w:r w:rsidR="00364647" w:rsidRPr="008C7BF9">
        <w:rPr>
          <w:rFonts w:ascii="Times New Roman" w:eastAsia="Arial" w:hAnsi="Times New Roman" w:cs="Times New Roman"/>
          <w:color w:val="000000"/>
          <w:sz w:val="22"/>
          <w:szCs w:val="22"/>
        </w:rPr>
        <w:t>.</w:t>
      </w:r>
    </w:p>
    <w:p w14:paraId="27FA5DD1" w14:textId="77777777" w:rsidR="00EC0DF9" w:rsidRPr="00957259" w:rsidRDefault="00EC0DF9" w:rsidP="00EC0DF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DDBBD" w14:textId="77777777" w:rsidR="00EC0DF9" w:rsidRPr="00957259" w:rsidRDefault="00EC0DF9" w:rsidP="00EC0DF9">
      <w:pPr>
        <w:tabs>
          <w:tab w:val="left" w:pos="564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259">
        <w:rPr>
          <w:rFonts w:ascii="Times New Roman" w:hAnsi="Times New Roman" w:cs="Times New Roman"/>
          <w:sz w:val="24"/>
          <w:szCs w:val="24"/>
        </w:rPr>
        <w:tab/>
      </w:r>
    </w:p>
    <w:p w14:paraId="2213C012" w14:textId="77777777" w:rsidR="00E77A4F" w:rsidRPr="00957259" w:rsidRDefault="00E77A4F" w:rsidP="00EC0D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259">
        <w:rPr>
          <w:rFonts w:ascii="Times New Roman" w:hAnsi="Times New Roman" w:cs="Times New Roman"/>
          <w:sz w:val="24"/>
          <w:szCs w:val="24"/>
        </w:rPr>
        <w:t xml:space="preserve">       Data</w:t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57259">
        <w:rPr>
          <w:rFonts w:ascii="Times New Roman" w:hAnsi="Times New Roman" w:cs="Times New Roman"/>
          <w:sz w:val="24"/>
          <w:szCs w:val="24"/>
        </w:rPr>
        <w:tab/>
        <w:t>Firma</w:t>
      </w:r>
    </w:p>
    <w:p w14:paraId="6ABC4748" w14:textId="77777777" w:rsidR="009C5407" w:rsidRPr="002474AE" w:rsidRDefault="00E77A4F" w:rsidP="000250CD">
      <w:pPr>
        <w:spacing w:line="360" w:lineRule="auto"/>
        <w:jc w:val="both"/>
        <w:rPr>
          <w:rFonts w:ascii="Times New Roman" w:hAnsi="Times New Roman" w:cs="Times New Roman"/>
        </w:rPr>
      </w:pPr>
      <w:r w:rsidRPr="00957259">
        <w:rPr>
          <w:rFonts w:ascii="Times New Roman" w:hAnsi="Times New Roman" w:cs="Times New Roman"/>
          <w:sz w:val="24"/>
          <w:szCs w:val="24"/>
        </w:rPr>
        <w:t>_____________</w:t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Pr="00957259">
        <w:rPr>
          <w:rFonts w:ascii="Times New Roman" w:hAnsi="Times New Roman" w:cs="Times New Roman"/>
          <w:sz w:val="24"/>
          <w:szCs w:val="24"/>
        </w:rPr>
        <w:tab/>
      </w:r>
      <w:r w:rsidR="00EC0DF9" w:rsidRPr="00957259">
        <w:rPr>
          <w:rFonts w:ascii="Times New Roman" w:hAnsi="Times New Roman" w:cs="Times New Roman"/>
          <w:sz w:val="24"/>
          <w:szCs w:val="24"/>
        </w:rPr>
        <w:t>__________________________</w:t>
      </w:r>
    </w:p>
    <w:sectPr w:rsidR="009C5407" w:rsidRPr="002474AE" w:rsidSect="00FA6522">
      <w:headerReference w:type="default" r:id="rId8"/>
      <w:pgSz w:w="11906" w:h="16838"/>
      <w:pgMar w:top="993" w:right="1134" w:bottom="568" w:left="993" w:header="720" w:footer="72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D9879" w14:textId="77777777" w:rsidR="00966A16" w:rsidRDefault="00966A16">
      <w:pPr>
        <w:spacing w:after="0" w:line="240" w:lineRule="auto"/>
      </w:pPr>
      <w:r>
        <w:separator/>
      </w:r>
    </w:p>
  </w:endnote>
  <w:endnote w:type="continuationSeparator" w:id="0">
    <w:p w14:paraId="2140C19B" w14:textId="77777777" w:rsidR="00966A16" w:rsidRDefault="0096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342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DA426" w14:textId="77777777" w:rsidR="00966A16" w:rsidRDefault="00966A16">
      <w:pPr>
        <w:spacing w:after="0" w:line="240" w:lineRule="auto"/>
      </w:pPr>
      <w:r>
        <w:separator/>
      </w:r>
    </w:p>
  </w:footnote>
  <w:footnote w:type="continuationSeparator" w:id="0">
    <w:p w14:paraId="60467EC7" w14:textId="77777777" w:rsidR="00966A16" w:rsidRDefault="0096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1B98" w14:textId="77777777" w:rsidR="008C254A" w:rsidRDefault="008C254A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473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9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1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3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5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7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9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1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33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474356"/>
    <w:multiLevelType w:val="hybridMultilevel"/>
    <w:tmpl w:val="DA4E66AA"/>
    <w:lvl w:ilvl="0" w:tplc="0CDE027A">
      <w:start w:val="1"/>
      <w:numFmt w:val="upperRoman"/>
      <w:lvlText w:val="%1)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16"/>
        <w:szCs w:val="16"/>
        <w:lang w:val="it-IT" w:eastAsia="en-US" w:bidi="ar-SA"/>
      </w:rPr>
    </w:lvl>
    <w:lvl w:ilvl="1" w:tplc="696829A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9C2260E0">
      <w:numFmt w:val="bullet"/>
      <w:lvlText w:val="•"/>
      <w:lvlJc w:val="left"/>
      <w:pPr>
        <w:ind w:left="1587" w:hanging="361"/>
      </w:pPr>
      <w:rPr>
        <w:rFonts w:hint="default"/>
        <w:lang w:val="it-IT" w:eastAsia="en-US" w:bidi="ar-SA"/>
      </w:rPr>
    </w:lvl>
    <w:lvl w:ilvl="3" w:tplc="050ACB88">
      <w:numFmt w:val="bullet"/>
      <w:lvlText w:val="•"/>
      <w:lvlJc w:val="left"/>
      <w:pPr>
        <w:ind w:left="2354" w:hanging="361"/>
      </w:pPr>
      <w:rPr>
        <w:rFonts w:hint="default"/>
        <w:lang w:val="it-IT" w:eastAsia="en-US" w:bidi="ar-SA"/>
      </w:rPr>
    </w:lvl>
    <w:lvl w:ilvl="4" w:tplc="B0484E82">
      <w:numFmt w:val="bullet"/>
      <w:lvlText w:val="•"/>
      <w:lvlJc w:val="left"/>
      <w:pPr>
        <w:ind w:left="3122" w:hanging="361"/>
      </w:pPr>
      <w:rPr>
        <w:rFonts w:hint="default"/>
        <w:lang w:val="it-IT" w:eastAsia="en-US" w:bidi="ar-SA"/>
      </w:rPr>
    </w:lvl>
    <w:lvl w:ilvl="5" w:tplc="312A6C38">
      <w:numFmt w:val="bullet"/>
      <w:lvlText w:val="•"/>
      <w:lvlJc w:val="left"/>
      <w:pPr>
        <w:ind w:left="3889" w:hanging="361"/>
      </w:pPr>
      <w:rPr>
        <w:rFonts w:hint="default"/>
        <w:lang w:val="it-IT" w:eastAsia="en-US" w:bidi="ar-SA"/>
      </w:rPr>
    </w:lvl>
    <w:lvl w:ilvl="6" w:tplc="FBBC22C4">
      <w:numFmt w:val="bullet"/>
      <w:lvlText w:val="•"/>
      <w:lvlJc w:val="left"/>
      <w:pPr>
        <w:ind w:left="4657" w:hanging="361"/>
      </w:pPr>
      <w:rPr>
        <w:rFonts w:hint="default"/>
        <w:lang w:val="it-IT" w:eastAsia="en-US" w:bidi="ar-SA"/>
      </w:rPr>
    </w:lvl>
    <w:lvl w:ilvl="7" w:tplc="FC1EA8F8">
      <w:numFmt w:val="bullet"/>
      <w:lvlText w:val="•"/>
      <w:lvlJc w:val="left"/>
      <w:pPr>
        <w:ind w:left="5424" w:hanging="361"/>
      </w:pPr>
      <w:rPr>
        <w:rFonts w:hint="default"/>
        <w:lang w:val="it-IT" w:eastAsia="en-US" w:bidi="ar-SA"/>
      </w:rPr>
    </w:lvl>
    <w:lvl w:ilvl="8" w:tplc="BFC6A2D2">
      <w:numFmt w:val="bullet"/>
      <w:lvlText w:val="•"/>
      <w:lvlJc w:val="left"/>
      <w:pPr>
        <w:ind w:left="6192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01A260A2"/>
    <w:multiLevelType w:val="hybridMultilevel"/>
    <w:tmpl w:val="EE98C8EE"/>
    <w:lvl w:ilvl="0" w:tplc="64324E0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F40203"/>
    <w:multiLevelType w:val="hybridMultilevel"/>
    <w:tmpl w:val="9B1E55BA"/>
    <w:lvl w:ilvl="0" w:tplc="271C9FCE">
      <w:start w:val="1"/>
      <w:numFmt w:val="lowerLetter"/>
      <w:lvlText w:val="%1)"/>
      <w:lvlJc w:val="left"/>
      <w:pPr>
        <w:ind w:left="362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18"/>
        <w:szCs w:val="18"/>
        <w:lang w:val="it-IT" w:eastAsia="en-US" w:bidi="ar-SA"/>
      </w:rPr>
    </w:lvl>
    <w:lvl w:ilvl="1" w:tplc="441AFA5C">
      <w:numFmt w:val="bullet"/>
      <w:lvlText w:val="•"/>
      <w:lvlJc w:val="left"/>
      <w:pPr>
        <w:ind w:left="1387" w:hanging="185"/>
      </w:pPr>
      <w:rPr>
        <w:rFonts w:hint="default"/>
        <w:lang w:val="it-IT" w:eastAsia="en-US" w:bidi="ar-SA"/>
      </w:rPr>
    </w:lvl>
    <w:lvl w:ilvl="2" w:tplc="310033DE">
      <w:numFmt w:val="bullet"/>
      <w:lvlText w:val="•"/>
      <w:lvlJc w:val="left"/>
      <w:pPr>
        <w:ind w:left="2414" w:hanging="185"/>
      </w:pPr>
      <w:rPr>
        <w:rFonts w:hint="default"/>
        <w:lang w:val="it-IT" w:eastAsia="en-US" w:bidi="ar-SA"/>
      </w:rPr>
    </w:lvl>
    <w:lvl w:ilvl="3" w:tplc="450E94D0">
      <w:numFmt w:val="bullet"/>
      <w:lvlText w:val="•"/>
      <w:lvlJc w:val="left"/>
      <w:pPr>
        <w:ind w:left="3441" w:hanging="185"/>
      </w:pPr>
      <w:rPr>
        <w:rFonts w:hint="default"/>
        <w:lang w:val="it-IT" w:eastAsia="en-US" w:bidi="ar-SA"/>
      </w:rPr>
    </w:lvl>
    <w:lvl w:ilvl="4" w:tplc="6734ABF8">
      <w:numFmt w:val="bullet"/>
      <w:lvlText w:val="•"/>
      <w:lvlJc w:val="left"/>
      <w:pPr>
        <w:ind w:left="4468" w:hanging="185"/>
      </w:pPr>
      <w:rPr>
        <w:rFonts w:hint="default"/>
        <w:lang w:val="it-IT" w:eastAsia="en-US" w:bidi="ar-SA"/>
      </w:rPr>
    </w:lvl>
    <w:lvl w:ilvl="5" w:tplc="EC6CA60E">
      <w:numFmt w:val="bullet"/>
      <w:lvlText w:val="•"/>
      <w:lvlJc w:val="left"/>
      <w:pPr>
        <w:ind w:left="5496" w:hanging="185"/>
      </w:pPr>
      <w:rPr>
        <w:rFonts w:hint="default"/>
        <w:lang w:val="it-IT" w:eastAsia="en-US" w:bidi="ar-SA"/>
      </w:rPr>
    </w:lvl>
    <w:lvl w:ilvl="6" w:tplc="DF4ABCBC">
      <w:numFmt w:val="bullet"/>
      <w:lvlText w:val="•"/>
      <w:lvlJc w:val="left"/>
      <w:pPr>
        <w:ind w:left="6523" w:hanging="185"/>
      </w:pPr>
      <w:rPr>
        <w:rFonts w:hint="default"/>
        <w:lang w:val="it-IT" w:eastAsia="en-US" w:bidi="ar-SA"/>
      </w:rPr>
    </w:lvl>
    <w:lvl w:ilvl="7" w:tplc="2302742A">
      <w:numFmt w:val="bullet"/>
      <w:lvlText w:val="•"/>
      <w:lvlJc w:val="left"/>
      <w:pPr>
        <w:ind w:left="7550" w:hanging="185"/>
      </w:pPr>
      <w:rPr>
        <w:rFonts w:hint="default"/>
        <w:lang w:val="it-IT" w:eastAsia="en-US" w:bidi="ar-SA"/>
      </w:rPr>
    </w:lvl>
    <w:lvl w:ilvl="8" w:tplc="D2F4938C">
      <w:numFmt w:val="bullet"/>
      <w:lvlText w:val="•"/>
      <w:lvlJc w:val="left"/>
      <w:pPr>
        <w:ind w:left="8577" w:hanging="185"/>
      </w:pPr>
      <w:rPr>
        <w:rFonts w:hint="default"/>
        <w:lang w:val="it-IT" w:eastAsia="en-US" w:bidi="ar-SA"/>
      </w:rPr>
    </w:lvl>
  </w:abstractNum>
  <w:abstractNum w:abstractNumId="8" w15:restartNumberingAfterBreak="0">
    <w:nsid w:val="17110ADE"/>
    <w:multiLevelType w:val="hybridMultilevel"/>
    <w:tmpl w:val="2CA4EE98"/>
    <w:lvl w:ilvl="0" w:tplc="E950452E">
      <w:numFmt w:val="bullet"/>
      <w:lvlText w:val="-"/>
      <w:lvlJc w:val="left"/>
      <w:pPr>
        <w:ind w:left="178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5836983C">
      <w:numFmt w:val="bullet"/>
      <w:lvlText w:val="•"/>
      <w:lvlJc w:val="left"/>
      <w:pPr>
        <w:ind w:left="1225" w:hanging="106"/>
      </w:pPr>
      <w:rPr>
        <w:rFonts w:hint="default"/>
        <w:lang w:val="it-IT" w:eastAsia="en-US" w:bidi="ar-SA"/>
      </w:rPr>
    </w:lvl>
    <w:lvl w:ilvl="2" w:tplc="D93A211E">
      <w:numFmt w:val="bullet"/>
      <w:lvlText w:val="•"/>
      <w:lvlJc w:val="left"/>
      <w:pPr>
        <w:ind w:left="2270" w:hanging="106"/>
      </w:pPr>
      <w:rPr>
        <w:rFonts w:hint="default"/>
        <w:lang w:val="it-IT" w:eastAsia="en-US" w:bidi="ar-SA"/>
      </w:rPr>
    </w:lvl>
    <w:lvl w:ilvl="3" w:tplc="FFC0F752">
      <w:numFmt w:val="bullet"/>
      <w:lvlText w:val="•"/>
      <w:lvlJc w:val="left"/>
      <w:pPr>
        <w:ind w:left="3315" w:hanging="106"/>
      </w:pPr>
      <w:rPr>
        <w:rFonts w:hint="default"/>
        <w:lang w:val="it-IT" w:eastAsia="en-US" w:bidi="ar-SA"/>
      </w:rPr>
    </w:lvl>
    <w:lvl w:ilvl="4" w:tplc="AF48026E">
      <w:numFmt w:val="bullet"/>
      <w:lvlText w:val="•"/>
      <w:lvlJc w:val="left"/>
      <w:pPr>
        <w:ind w:left="4360" w:hanging="106"/>
      </w:pPr>
      <w:rPr>
        <w:rFonts w:hint="default"/>
        <w:lang w:val="it-IT" w:eastAsia="en-US" w:bidi="ar-SA"/>
      </w:rPr>
    </w:lvl>
    <w:lvl w:ilvl="5" w:tplc="A45E4E2C">
      <w:numFmt w:val="bullet"/>
      <w:lvlText w:val="•"/>
      <w:lvlJc w:val="left"/>
      <w:pPr>
        <w:ind w:left="5406" w:hanging="106"/>
      </w:pPr>
      <w:rPr>
        <w:rFonts w:hint="default"/>
        <w:lang w:val="it-IT" w:eastAsia="en-US" w:bidi="ar-SA"/>
      </w:rPr>
    </w:lvl>
    <w:lvl w:ilvl="6" w:tplc="4BBCDBD2">
      <w:numFmt w:val="bullet"/>
      <w:lvlText w:val="•"/>
      <w:lvlJc w:val="left"/>
      <w:pPr>
        <w:ind w:left="6451" w:hanging="106"/>
      </w:pPr>
      <w:rPr>
        <w:rFonts w:hint="default"/>
        <w:lang w:val="it-IT" w:eastAsia="en-US" w:bidi="ar-SA"/>
      </w:rPr>
    </w:lvl>
    <w:lvl w:ilvl="7" w:tplc="937CA9AC">
      <w:numFmt w:val="bullet"/>
      <w:lvlText w:val="•"/>
      <w:lvlJc w:val="left"/>
      <w:pPr>
        <w:ind w:left="7496" w:hanging="106"/>
      </w:pPr>
      <w:rPr>
        <w:rFonts w:hint="default"/>
        <w:lang w:val="it-IT" w:eastAsia="en-US" w:bidi="ar-SA"/>
      </w:rPr>
    </w:lvl>
    <w:lvl w:ilvl="8" w:tplc="D1461B20">
      <w:numFmt w:val="bullet"/>
      <w:lvlText w:val="•"/>
      <w:lvlJc w:val="left"/>
      <w:pPr>
        <w:ind w:left="8541" w:hanging="106"/>
      </w:pPr>
      <w:rPr>
        <w:rFonts w:hint="default"/>
        <w:lang w:val="it-IT" w:eastAsia="en-US" w:bidi="ar-SA"/>
      </w:rPr>
    </w:lvl>
  </w:abstractNum>
  <w:abstractNum w:abstractNumId="9" w15:restartNumberingAfterBreak="0">
    <w:nsid w:val="18B57EB7"/>
    <w:multiLevelType w:val="hybridMultilevel"/>
    <w:tmpl w:val="E71E108E"/>
    <w:lvl w:ilvl="0" w:tplc="8882494E">
      <w:numFmt w:val="bullet"/>
      <w:lvlText w:val="-"/>
      <w:lvlJc w:val="left"/>
      <w:pPr>
        <w:ind w:left="178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61CF5FE">
      <w:numFmt w:val="bullet"/>
      <w:lvlText w:val="•"/>
      <w:lvlJc w:val="left"/>
      <w:pPr>
        <w:ind w:left="1225" w:hanging="106"/>
      </w:pPr>
      <w:rPr>
        <w:rFonts w:hint="default"/>
        <w:lang w:val="it-IT" w:eastAsia="en-US" w:bidi="ar-SA"/>
      </w:rPr>
    </w:lvl>
    <w:lvl w:ilvl="2" w:tplc="DD50FA84">
      <w:numFmt w:val="bullet"/>
      <w:lvlText w:val="•"/>
      <w:lvlJc w:val="left"/>
      <w:pPr>
        <w:ind w:left="2270" w:hanging="106"/>
      </w:pPr>
      <w:rPr>
        <w:rFonts w:hint="default"/>
        <w:lang w:val="it-IT" w:eastAsia="en-US" w:bidi="ar-SA"/>
      </w:rPr>
    </w:lvl>
    <w:lvl w:ilvl="3" w:tplc="2D8C9C32">
      <w:numFmt w:val="bullet"/>
      <w:lvlText w:val="•"/>
      <w:lvlJc w:val="left"/>
      <w:pPr>
        <w:ind w:left="3315" w:hanging="106"/>
      </w:pPr>
      <w:rPr>
        <w:rFonts w:hint="default"/>
        <w:lang w:val="it-IT" w:eastAsia="en-US" w:bidi="ar-SA"/>
      </w:rPr>
    </w:lvl>
    <w:lvl w:ilvl="4" w:tplc="AA7244D4">
      <w:numFmt w:val="bullet"/>
      <w:lvlText w:val="•"/>
      <w:lvlJc w:val="left"/>
      <w:pPr>
        <w:ind w:left="4360" w:hanging="106"/>
      </w:pPr>
      <w:rPr>
        <w:rFonts w:hint="default"/>
        <w:lang w:val="it-IT" w:eastAsia="en-US" w:bidi="ar-SA"/>
      </w:rPr>
    </w:lvl>
    <w:lvl w:ilvl="5" w:tplc="F58A308E">
      <w:numFmt w:val="bullet"/>
      <w:lvlText w:val="•"/>
      <w:lvlJc w:val="left"/>
      <w:pPr>
        <w:ind w:left="5406" w:hanging="106"/>
      </w:pPr>
      <w:rPr>
        <w:rFonts w:hint="default"/>
        <w:lang w:val="it-IT" w:eastAsia="en-US" w:bidi="ar-SA"/>
      </w:rPr>
    </w:lvl>
    <w:lvl w:ilvl="6" w:tplc="0E0AE3DC">
      <w:numFmt w:val="bullet"/>
      <w:lvlText w:val="•"/>
      <w:lvlJc w:val="left"/>
      <w:pPr>
        <w:ind w:left="6451" w:hanging="106"/>
      </w:pPr>
      <w:rPr>
        <w:rFonts w:hint="default"/>
        <w:lang w:val="it-IT" w:eastAsia="en-US" w:bidi="ar-SA"/>
      </w:rPr>
    </w:lvl>
    <w:lvl w:ilvl="7" w:tplc="EFB24A2A">
      <w:numFmt w:val="bullet"/>
      <w:lvlText w:val="•"/>
      <w:lvlJc w:val="left"/>
      <w:pPr>
        <w:ind w:left="7496" w:hanging="106"/>
      </w:pPr>
      <w:rPr>
        <w:rFonts w:hint="default"/>
        <w:lang w:val="it-IT" w:eastAsia="en-US" w:bidi="ar-SA"/>
      </w:rPr>
    </w:lvl>
    <w:lvl w:ilvl="8" w:tplc="C04CDF4C">
      <w:numFmt w:val="bullet"/>
      <w:lvlText w:val="•"/>
      <w:lvlJc w:val="left"/>
      <w:pPr>
        <w:ind w:left="8541" w:hanging="106"/>
      </w:pPr>
      <w:rPr>
        <w:rFonts w:hint="default"/>
        <w:lang w:val="it-IT" w:eastAsia="en-US" w:bidi="ar-SA"/>
      </w:rPr>
    </w:lvl>
  </w:abstractNum>
  <w:abstractNum w:abstractNumId="10" w15:restartNumberingAfterBreak="0">
    <w:nsid w:val="1D847977"/>
    <w:multiLevelType w:val="multilevel"/>
    <w:tmpl w:val="00000003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2F66792"/>
    <w:multiLevelType w:val="hybridMultilevel"/>
    <w:tmpl w:val="11FE8C20"/>
    <w:lvl w:ilvl="0" w:tplc="43206CE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7649C"/>
    <w:multiLevelType w:val="multilevel"/>
    <w:tmpl w:val="A6DA9072"/>
    <w:lvl w:ilvl="0">
      <w:start w:val="1"/>
      <w:numFmt w:val="decimal"/>
      <w:lvlText w:val="%1."/>
      <w:lvlJc w:val="left"/>
      <w:pPr>
        <w:ind w:left="159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31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3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5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47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19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1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3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50" w:hanging="180"/>
      </w:pPr>
      <w:rPr>
        <w:vertAlign w:val="baseline"/>
      </w:rPr>
    </w:lvl>
  </w:abstractNum>
  <w:abstractNum w:abstractNumId="13" w15:restartNumberingAfterBreak="0">
    <w:nsid w:val="323548D0"/>
    <w:multiLevelType w:val="multilevel"/>
    <w:tmpl w:val="75EA1486"/>
    <w:lvl w:ilvl="0">
      <w:start w:val="1"/>
      <w:numFmt w:val="bullet"/>
      <w:lvlText w:val="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9663962"/>
    <w:multiLevelType w:val="multilevel"/>
    <w:tmpl w:val="6E285102"/>
    <w:lvl w:ilvl="0">
      <w:start w:val="1"/>
      <w:numFmt w:val="bullet"/>
      <w:lvlText w:val="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6CA704F"/>
    <w:multiLevelType w:val="hybridMultilevel"/>
    <w:tmpl w:val="D0CCD32C"/>
    <w:lvl w:ilvl="0" w:tplc="CB1479B4">
      <w:start w:val="3"/>
      <w:numFmt w:val="upperLetter"/>
      <w:lvlText w:val="%1)"/>
      <w:lvlJc w:val="left"/>
      <w:pPr>
        <w:ind w:left="178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5ACCCCFE">
      <w:numFmt w:val="bullet"/>
      <w:lvlText w:val="•"/>
      <w:lvlJc w:val="left"/>
      <w:pPr>
        <w:ind w:left="1225" w:hanging="231"/>
      </w:pPr>
      <w:rPr>
        <w:rFonts w:hint="default"/>
        <w:lang w:val="it-IT" w:eastAsia="en-US" w:bidi="ar-SA"/>
      </w:rPr>
    </w:lvl>
    <w:lvl w:ilvl="2" w:tplc="C0E6AE1A">
      <w:numFmt w:val="bullet"/>
      <w:lvlText w:val="•"/>
      <w:lvlJc w:val="left"/>
      <w:pPr>
        <w:ind w:left="2270" w:hanging="231"/>
      </w:pPr>
      <w:rPr>
        <w:rFonts w:hint="default"/>
        <w:lang w:val="it-IT" w:eastAsia="en-US" w:bidi="ar-SA"/>
      </w:rPr>
    </w:lvl>
    <w:lvl w:ilvl="3" w:tplc="9C04C49A">
      <w:numFmt w:val="bullet"/>
      <w:lvlText w:val="•"/>
      <w:lvlJc w:val="left"/>
      <w:pPr>
        <w:ind w:left="3315" w:hanging="231"/>
      </w:pPr>
      <w:rPr>
        <w:rFonts w:hint="default"/>
        <w:lang w:val="it-IT" w:eastAsia="en-US" w:bidi="ar-SA"/>
      </w:rPr>
    </w:lvl>
    <w:lvl w:ilvl="4" w:tplc="D6D2BDAC">
      <w:numFmt w:val="bullet"/>
      <w:lvlText w:val="•"/>
      <w:lvlJc w:val="left"/>
      <w:pPr>
        <w:ind w:left="4360" w:hanging="231"/>
      </w:pPr>
      <w:rPr>
        <w:rFonts w:hint="default"/>
        <w:lang w:val="it-IT" w:eastAsia="en-US" w:bidi="ar-SA"/>
      </w:rPr>
    </w:lvl>
    <w:lvl w:ilvl="5" w:tplc="12E05CEE">
      <w:numFmt w:val="bullet"/>
      <w:lvlText w:val="•"/>
      <w:lvlJc w:val="left"/>
      <w:pPr>
        <w:ind w:left="5406" w:hanging="231"/>
      </w:pPr>
      <w:rPr>
        <w:rFonts w:hint="default"/>
        <w:lang w:val="it-IT" w:eastAsia="en-US" w:bidi="ar-SA"/>
      </w:rPr>
    </w:lvl>
    <w:lvl w:ilvl="6" w:tplc="A54CBF12">
      <w:numFmt w:val="bullet"/>
      <w:lvlText w:val="•"/>
      <w:lvlJc w:val="left"/>
      <w:pPr>
        <w:ind w:left="6451" w:hanging="231"/>
      </w:pPr>
      <w:rPr>
        <w:rFonts w:hint="default"/>
        <w:lang w:val="it-IT" w:eastAsia="en-US" w:bidi="ar-SA"/>
      </w:rPr>
    </w:lvl>
    <w:lvl w:ilvl="7" w:tplc="9E802ABE">
      <w:numFmt w:val="bullet"/>
      <w:lvlText w:val="•"/>
      <w:lvlJc w:val="left"/>
      <w:pPr>
        <w:ind w:left="7496" w:hanging="231"/>
      </w:pPr>
      <w:rPr>
        <w:rFonts w:hint="default"/>
        <w:lang w:val="it-IT" w:eastAsia="en-US" w:bidi="ar-SA"/>
      </w:rPr>
    </w:lvl>
    <w:lvl w:ilvl="8" w:tplc="2E04D3C6">
      <w:numFmt w:val="bullet"/>
      <w:lvlText w:val="•"/>
      <w:lvlJc w:val="left"/>
      <w:pPr>
        <w:ind w:left="8541" w:hanging="231"/>
      </w:pPr>
      <w:rPr>
        <w:rFonts w:hint="default"/>
        <w:lang w:val="it-IT" w:eastAsia="en-US" w:bidi="ar-SA"/>
      </w:rPr>
    </w:lvl>
  </w:abstractNum>
  <w:abstractNum w:abstractNumId="16" w15:restartNumberingAfterBreak="0">
    <w:nsid w:val="4DF45F62"/>
    <w:multiLevelType w:val="hybridMultilevel"/>
    <w:tmpl w:val="67C2FEA0"/>
    <w:lvl w:ilvl="0" w:tplc="DB5CD59E">
      <w:start w:val="2"/>
      <w:numFmt w:val="upperRoman"/>
      <w:lvlText w:val="%1"/>
      <w:lvlJc w:val="left"/>
      <w:pPr>
        <w:ind w:left="394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1"/>
        <w:szCs w:val="21"/>
        <w:lang w:val="it-IT" w:eastAsia="en-US" w:bidi="ar-SA"/>
      </w:rPr>
    </w:lvl>
    <w:lvl w:ilvl="1" w:tplc="9B2A2538">
      <w:numFmt w:val="bullet"/>
      <w:lvlText w:val="•"/>
      <w:lvlJc w:val="left"/>
      <w:pPr>
        <w:ind w:left="1423" w:hanging="216"/>
      </w:pPr>
      <w:rPr>
        <w:rFonts w:hint="default"/>
        <w:lang w:val="it-IT" w:eastAsia="en-US" w:bidi="ar-SA"/>
      </w:rPr>
    </w:lvl>
    <w:lvl w:ilvl="2" w:tplc="4412C8F8">
      <w:numFmt w:val="bullet"/>
      <w:lvlText w:val="•"/>
      <w:lvlJc w:val="left"/>
      <w:pPr>
        <w:ind w:left="2446" w:hanging="216"/>
      </w:pPr>
      <w:rPr>
        <w:rFonts w:hint="default"/>
        <w:lang w:val="it-IT" w:eastAsia="en-US" w:bidi="ar-SA"/>
      </w:rPr>
    </w:lvl>
    <w:lvl w:ilvl="3" w:tplc="664AA3C2">
      <w:numFmt w:val="bullet"/>
      <w:lvlText w:val="•"/>
      <w:lvlJc w:val="left"/>
      <w:pPr>
        <w:ind w:left="3469" w:hanging="216"/>
      </w:pPr>
      <w:rPr>
        <w:rFonts w:hint="default"/>
        <w:lang w:val="it-IT" w:eastAsia="en-US" w:bidi="ar-SA"/>
      </w:rPr>
    </w:lvl>
    <w:lvl w:ilvl="4" w:tplc="EFD2C99C">
      <w:numFmt w:val="bullet"/>
      <w:lvlText w:val="•"/>
      <w:lvlJc w:val="left"/>
      <w:pPr>
        <w:ind w:left="4492" w:hanging="216"/>
      </w:pPr>
      <w:rPr>
        <w:rFonts w:hint="default"/>
        <w:lang w:val="it-IT" w:eastAsia="en-US" w:bidi="ar-SA"/>
      </w:rPr>
    </w:lvl>
    <w:lvl w:ilvl="5" w:tplc="2124D2A6">
      <w:numFmt w:val="bullet"/>
      <w:lvlText w:val="•"/>
      <w:lvlJc w:val="left"/>
      <w:pPr>
        <w:ind w:left="5516" w:hanging="216"/>
      </w:pPr>
      <w:rPr>
        <w:rFonts w:hint="default"/>
        <w:lang w:val="it-IT" w:eastAsia="en-US" w:bidi="ar-SA"/>
      </w:rPr>
    </w:lvl>
    <w:lvl w:ilvl="6" w:tplc="D9BA3076">
      <w:numFmt w:val="bullet"/>
      <w:lvlText w:val="•"/>
      <w:lvlJc w:val="left"/>
      <w:pPr>
        <w:ind w:left="6539" w:hanging="216"/>
      </w:pPr>
      <w:rPr>
        <w:rFonts w:hint="default"/>
        <w:lang w:val="it-IT" w:eastAsia="en-US" w:bidi="ar-SA"/>
      </w:rPr>
    </w:lvl>
    <w:lvl w:ilvl="7" w:tplc="800CF1F0">
      <w:numFmt w:val="bullet"/>
      <w:lvlText w:val="•"/>
      <w:lvlJc w:val="left"/>
      <w:pPr>
        <w:ind w:left="7562" w:hanging="216"/>
      </w:pPr>
      <w:rPr>
        <w:rFonts w:hint="default"/>
        <w:lang w:val="it-IT" w:eastAsia="en-US" w:bidi="ar-SA"/>
      </w:rPr>
    </w:lvl>
    <w:lvl w:ilvl="8" w:tplc="0478BFEC">
      <w:numFmt w:val="bullet"/>
      <w:lvlText w:val="•"/>
      <w:lvlJc w:val="left"/>
      <w:pPr>
        <w:ind w:left="8585" w:hanging="216"/>
      </w:pPr>
      <w:rPr>
        <w:rFonts w:hint="default"/>
        <w:lang w:val="it-IT" w:eastAsia="en-US" w:bidi="ar-SA"/>
      </w:rPr>
    </w:lvl>
  </w:abstractNum>
  <w:abstractNum w:abstractNumId="17" w15:restartNumberingAfterBreak="0">
    <w:nsid w:val="53A70804"/>
    <w:multiLevelType w:val="multilevel"/>
    <w:tmpl w:val="D2E8A054"/>
    <w:lvl w:ilvl="0">
      <w:start w:val="1"/>
      <w:numFmt w:val="bullet"/>
      <w:lvlText w:val=""/>
      <w:lvlJc w:val="left"/>
      <w:pPr>
        <w:tabs>
          <w:tab w:val="num" w:pos="0"/>
        </w:tabs>
        <w:ind w:left="4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9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1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3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5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7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9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1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33" w:hanging="360"/>
      </w:pPr>
      <w:rPr>
        <w:rFonts w:ascii="Wingdings" w:hAnsi="Wingdings"/>
      </w:rPr>
    </w:lvl>
  </w:abstractNum>
  <w:abstractNum w:abstractNumId="18" w15:restartNumberingAfterBreak="0">
    <w:nsid w:val="543B34C8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0"/>
        </w:tabs>
        <w:ind w:left="473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9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1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3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5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7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9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1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33" w:hanging="360"/>
      </w:pPr>
      <w:rPr>
        <w:rFonts w:ascii="Wingdings" w:hAnsi="Wingdings"/>
      </w:rPr>
    </w:lvl>
  </w:abstractNum>
  <w:abstractNum w:abstractNumId="19" w15:restartNumberingAfterBreak="0">
    <w:nsid w:val="61D044F6"/>
    <w:multiLevelType w:val="hybridMultilevel"/>
    <w:tmpl w:val="C5365B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0721"/>
    <w:multiLevelType w:val="multilevel"/>
    <w:tmpl w:val="00000003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3796C6F"/>
    <w:multiLevelType w:val="hybridMultilevel"/>
    <w:tmpl w:val="67C2FEA0"/>
    <w:lvl w:ilvl="0" w:tplc="DB5CD59E">
      <w:start w:val="2"/>
      <w:numFmt w:val="upperRoman"/>
      <w:lvlText w:val="%1"/>
      <w:lvlJc w:val="left"/>
      <w:pPr>
        <w:ind w:left="394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1"/>
        <w:szCs w:val="21"/>
        <w:lang w:val="it-IT" w:eastAsia="en-US" w:bidi="ar-SA"/>
      </w:rPr>
    </w:lvl>
    <w:lvl w:ilvl="1" w:tplc="9B2A2538">
      <w:numFmt w:val="bullet"/>
      <w:lvlText w:val="•"/>
      <w:lvlJc w:val="left"/>
      <w:pPr>
        <w:ind w:left="1423" w:hanging="216"/>
      </w:pPr>
      <w:rPr>
        <w:rFonts w:hint="default"/>
        <w:lang w:val="it-IT" w:eastAsia="en-US" w:bidi="ar-SA"/>
      </w:rPr>
    </w:lvl>
    <w:lvl w:ilvl="2" w:tplc="4412C8F8">
      <w:numFmt w:val="bullet"/>
      <w:lvlText w:val="•"/>
      <w:lvlJc w:val="left"/>
      <w:pPr>
        <w:ind w:left="2446" w:hanging="216"/>
      </w:pPr>
      <w:rPr>
        <w:rFonts w:hint="default"/>
        <w:lang w:val="it-IT" w:eastAsia="en-US" w:bidi="ar-SA"/>
      </w:rPr>
    </w:lvl>
    <w:lvl w:ilvl="3" w:tplc="664AA3C2">
      <w:numFmt w:val="bullet"/>
      <w:lvlText w:val="•"/>
      <w:lvlJc w:val="left"/>
      <w:pPr>
        <w:ind w:left="3469" w:hanging="216"/>
      </w:pPr>
      <w:rPr>
        <w:rFonts w:hint="default"/>
        <w:lang w:val="it-IT" w:eastAsia="en-US" w:bidi="ar-SA"/>
      </w:rPr>
    </w:lvl>
    <w:lvl w:ilvl="4" w:tplc="EFD2C99C">
      <w:numFmt w:val="bullet"/>
      <w:lvlText w:val="•"/>
      <w:lvlJc w:val="left"/>
      <w:pPr>
        <w:ind w:left="4492" w:hanging="216"/>
      </w:pPr>
      <w:rPr>
        <w:rFonts w:hint="default"/>
        <w:lang w:val="it-IT" w:eastAsia="en-US" w:bidi="ar-SA"/>
      </w:rPr>
    </w:lvl>
    <w:lvl w:ilvl="5" w:tplc="2124D2A6">
      <w:numFmt w:val="bullet"/>
      <w:lvlText w:val="•"/>
      <w:lvlJc w:val="left"/>
      <w:pPr>
        <w:ind w:left="5516" w:hanging="216"/>
      </w:pPr>
      <w:rPr>
        <w:rFonts w:hint="default"/>
        <w:lang w:val="it-IT" w:eastAsia="en-US" w:bidi="ar-SA"/>
      </w:rPr>
    </w:lvl>
    <w:lvl w:ilvl="6" w:tplc="D9BA3076">
      <w:numFmt w:val="bullet"/>
      <w:lvlText w:val="•"/>
      <w:lvlJc w:val="left"/>
      <w:pPr>
        <w:ind w:left="6539" w:hanging="216"/>
      </w:pPr>
      <w:rPr>
        <w:rFonts w:hint="default"/>
        <w:lang w:val="it-IT" w:eastAsia="en-US" w:bidi="ar-SA"/>
      </w:rPr>
    </w:lvl>
    <w:lvl w:ilvl="7" w:tplc="800CF1F0">
      <w:numFmt w:val="bullet"/>
      <w:lvlText w:val="•"/>
      <w:lvlJc w:val="left"/>
      <w:pPr>
        <w:ind w:left="7562" w:hanging="216"/>
      </w:pPr>
      <w:rPr>
        <w:rFonts w:hint="default"/>
        <w:lang w:val="it-IT" w:eastAsia="en-US" w:bidi="ar-SA"/>
      </w:rPr>
    </w:lvl>
    <w:lvl w:ilvl="8" w:tplc="0478BFEC">
      <w:numFmt w:val="bullet"/>
      <w:lvlText w:val="•"/>
      <w:lvlJc w:val="left"/>
      <w:pPr>
        <w:ind w:left="8585" w:hanging="216"/>
      </w:pPr>
      <w:rPr>
        <w:rFonts w:hint="default"/>
        <w:lang w:val="it-IT" w:eastAsia="en-US" w:bidi="ar-SA"/>
      </w:rPr>
    </w:lvl>
  </w:abstractNum>
  <w:abstractNum w:abstractNumId="22" w15:restartNumberingAfterBreak="0">
    <w:nsid w:val="63AE6102"/>
    <w:multiLevelType w:val="hybridMultilevel"/>
    <w:tmpl w:val="251038F6"/>
    <w:lvl w:ilvl="0" w:tplc="43206CE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073EB"/>
    <w:multiLevelType w:val="hybridMultilevel"/>
    <w:tmpl w:val="93C2F82E"/>
    <w:lvl w:ilvl="0" w:tplc="93500E94">
      <w:start w:val="1"/>
      <w:numFmt w:val="decimal"/>
      <w:lvlText w:val="(%1)"/>
      <w:lvlJc w:val="left"/>
      <w:pPr>
        <w:ind w:left="439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BCFA6F98">
      <w:start w:val="1"/>
      <w:numFmt w:val="lowerLetter"/>
      <w:lvlText w:val="%2)"/>
      <w:lvlJc w:val="left"/>
      <w:pPr>
        <w:ind w:left="362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18"/>
        <w:szCs w:val="18"/>
        <w:lang w:val="it-IT" w:eastAsia="en-US" w:bidi="ar-SA"/>
      </w:rPr>
    </w:lvl>
    <w:lvl w:ilvl="2" w:tplc="8B4665C2">
      <w:numFmt w:val="bullet"/>
      <w:lvlText w:val="•"/>
      <w:lvlJc w:val="left"/>
      <w:pPr>
        <w:ind w:left="1572" w:hanging="185"/>
      </w:pPr>
      <w:rPr>
        <w:rFonts w:hint="default"/>
        <w:lang w:val="it-IT" w:eastAsia="en-US" w:bidi="ar-SA"/>
      </w:rPr>
    </w:lvl>
    <w:lvl w:ilvl="3" w:tplc="445CDFF6">
      <w:numFmt w:val="bullet"/>
      <w:lvlText w:val="•"/>
      <w:lvlJc w:val="left"/>
      <w:pPr>
        <w:ind w:left="2704" w:hanging="185"/>
      </w:pPr>
      <w:rPr>
        <w:rFonts w:hint="default"/>
        <w:lang w:val="it-IT" w:eastAsia="en-US" w:bidi="ar-SA"/>
      </w:rPr>
    </w:lvl>
    <w:lvl w:ilvl="4" w:tplc="6406C906">
      <w:numFmt w:val="bullet"/>
      <w:lvlText w:val="•"/>
      <w:lvlJc w:val="left"/>
      <w:pPr>
        <w:ind w:left="3837" w:hanging="185"/>
      </w:pPr>
      <w:rPr>
        <w:rFonts w:hint="default"/>
        <w:lang w:val="it-IT" w:eastAsia="en-US" w:bidi="ar-SA"/>
      </w:rPr>
    </w:lvl>
    <w:lvl w:ilvl="5" w:tplc="70C231AA">
      <w:numFmt w:val="bullet"/>
      <w:lvlText w:val="•"/>
      <w:lvlJc w:val="left"/>
      <w:pPr>
        <w:ind w:left="4969" w:hanging="185"/>
      </w:pPr>
      <w:rPr>
        <w:rFonts w:hint="default"/>
        <w:lang w:val="it-IT" w:eastAsia="en-US" w:bidi="ar-SA"/>
      </w:rPr>
    </w:lvl>
    <w:lvl w:ilvl="6" w:tplc="C226D1A0">
      <w:numFmt w:val="bullet"/>
      <w:lvlText w:val="•"/>
      <w:lvlJc w:val="left"/>
      <w:pPr>
        <w:ind w:left="6102" w:hanging="185"/>
      </w:pPr>
      <w:rPr>
        <w:rFonts w:hint="default"/>
        <w:lang w:val="it-IT" w:eastAsia="en-US" w:bidi="ar-SA"/>
      </w:rPr>
    </w:lvl>
    <w:lvl w:ilvl="7" w:tplc="73504286">
      <w:numFmt w:val="bullet"/>
      <w:lvlText w:val="•"/>
      <w:lvlJc w:val="left"/>
      <w:pPr>
        <w:ind w:left="7234" w:hanging="185"/>
      </w:pPr>
      <w:rPr>
        <w:rFonts w:hint="default"/>
        <w:lang w:val="it-IT" w:eastAsia="en-US" w:bidi="ar-SA"/>
      </w:rPr>
    </w:lvl>
    <w:lvl w:ilvl="8" w:tplc="8758A686">
      <w:numFmt w:val="bullet"/>
      <w:lvlText w:val="•"/>
      <w:lvlJc w:val="left"/>
      <w:pPr>
        <w:ind w:left="8367" w:hanging="185"/>
      </w:pPr>
      <w:rPr>
        <w:rFonts w:hint="default"/>
        <w:lang w:val="it-IT" w:eastAsia="en-US" w:bidi="ar-SA"/>
      </w:rPr>
    </w:lvl>
  </w:abstractNum>
  <w:abstractNum w:abstractNumId="24" w15:restartNumberingAfterBreak="0">
    <w:nsid w:val="6F986AA1"/>
    <w:multiLevelType w:val="hybridMultilevel"/>
    <w:tmpl w:val="EFB0B738"/>
    <w:lvl w:ilvl="0" w:tplc="93DE4A08">
      <w:numFmt w:val="bullet"/>
      <w:lvlText w:val="-"/>
      <w:lvlJc w:val="left"/>
      <w:pPr>
        <w:ind w:left="178" w:hanging="106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8188BB86">
      <w:numFmt w:val="bullet"/>
      <w:lvlText w:val="•"/>
      <w:lvlJc w:val="left"/>
      <w:pPr>
        <w:ind w:left="1225" w:hanging="106"/>
      </w:pPr>
      <w:rPr>
        <w:rFonts w:hint="default"/>
        <w:lang w:val="it-IT" w:eastAsia="en-US" w:bidi="ar-SA"/>
      </w:rPr>
    </w:lvl>
    <w:lvl w:ilvl="2" w:tplc="B038FF82">
      <w:numFmt w:val="bullet"/>
      <w:lvlText w:val="•"/>
      <w:lvlJc w:val="left"/>
      <w:pPr>
        <w:ind w:left="2270" w:hanging="106"/>
      </w:pPr>
      <w:rPr>
        <w:rFonts w:hint="default"/>
        <w:lang w:val="it-IT" w:eastAsia="en-US" w:bidi="ar-SA"/>
      </w:rPr>
    </w:lvl>
    <w:lvl w:ilvl="3" w:tplc="E558168E">
      <w:numFmt w:val="bullet"/>
      <w:lvlText w:val="•"/>
      <w:lvlJc w:val="left"/>
      <w:pPr>
        <w:ind w:left="3315" w:hanging="106"/>
      </w:pPr>
      <w:rPr>
        <w:rFonts w:hint="default"/>
        <w:lang w:val="it-IT" w:eastAsia="en-US" w:bidi="ar-SA"/>
      </w:rPr>
    </w:lvl>
    <w:lvl w:ilvl="4" w:tplc="A76EB07C">
      <w:numFmt w:val="bullet"/>
      <w:lvlText w:val="•"/>
      <w:lvlJc w:val="left"/>
      <w:pPr>
        <w:ind w:left="4360" w:hanging="106"/>
      </w:pPr>
      <w:rPr>
        <w:rFonts w:hint="default"/>
        <w:lang w:val="it-IT" w:eastAsia="en-US" w:bidi="ar-SA"/>
      </w:rPr>
    </w:lvl>
    <w:lvl w:ilvl="5" w:tplc="38D6EB34">
      <w:numFmt w:val="bullet"/>
      <w:lvlText w:val="•"/>
      <w:lvlJc w:val="left"/>
      <w:pPr>
        <w:ind w:left="5406" w:hanging="106"/>
      </w:pPr>
      <w:rPr>
        <w:rFonts w:hint="default"/>
        <w:lang w:val="it-IT" w:eastAsia="en-US" w:bidi="ar-SA"/>
      </w:rPr>
    </w:lvl>
    <w:lvl w:ilvl="6" w:tplc="DB1C4552">
      <w:numFmt w:val="bullet"/>
      <w:lvlText w:val="•"/>
      <w:lvlJc w:val="left"/>
      <w:pPr>
        <w:ind w:left="6451" w:hanging="106"/>
      </w:pPr>
      <w:rPr>
        <w:rFonts w:hint="default"/>
        <w:lang w:val="it-IT" w:eastAsia="en-US" w:bidi="ar-SA"/>
      </w:rPr>
    </w:lvl>
    <w:lvl w:ilvl="7" w:tplc="E8E42A9A">
      <w:numFmt w:val="bullet"/>
      <w:lvlText w:val="•"/>
      <w:lvlJc w:val="left"/>
      <w:pPr>
        <w:ind w:left="7496" w:hanging="106"/>
      </w:pPr>
      <w:rPr>
        <w:rFonts w:hint="default"/>
        <w:lang w:val="it-IT" w:eastAsia="en-US" w:bidi="ar-SA"/>
      </w:rPr>
    </w:lvl>
    <w:lvl w:ilvl="8" w:tplc="A5B6ADAC">
      <w:numFmt w:val="bullet"/>
      <w:lvlText w:val="•"/>
      <w:lvlJc w:val="left"/>
      <w:pPr>
        <w:ind w:left="8541" w:hanging="106"/>
      </w:pPr>
      <w:rPr>
        <w:rFonts w:hint="default"/>
        <w:lang w:val="it-IT" w:eastAsia="en-US" w:bidi="ar-SA"/>
      </w:rPr>
    </w:lvl>
  </w:abstractNum>
  <w:abstractNum w:abstractNumId="25" w15:restartNumberingAfterBreak="0">
    <w:nsid w:val="731826CA"/>
    <w:multiLevelType w:val="hybridMultilevel"/>
    <w:tmpl w:val="ACD844F4"/>
    <w:lvl w:ilvl="0" w:tplc="981277EA">
      <w:start w:val="3"/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6" w15:restartNumberingAfterBreak="0">
    <w:nsid w:val="74FC3468"/>
    <w:multiLevelType w:val="hybridMultilevel"/>
    <w:tmpl w:val="7D2A45F0"/>
    <w:lvl w:ilvl="0" w:tplc="43206CE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45977"/>
    <w:multiLevelType w:val="hybridMultilevel"/>
    <w:tmpl w:val="FBA0F366"/>
    <w:lvl w:ilvl="0" w:tplc="205491A6">
      <w:numFmt w:val="bullet"/>
      <w:lvlText w:val="□"/>
      <w:lvlJc w:val="left"/>
      <w:pPr>
        <w:ind w:left="264" w:hanging="264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2A5EBAA8">
      <w:numFmt w:val="bullet"/>
      <w:lvlText w:val="•"/>
      <w:lvlJc w:val="left"/>
      <w:pPr>
        <w:ind w:left="346" w:hanging="264"/>
      </w:pPr>
      <w:rPr>
        <w:rFonts w:hint="default"/>
        <w:lang w:val="it-IT" w:eastAsia="en-US" w:bidi="ar-SA"/>
      </w:rPr>
    </w:lvl>
    <w:lvl w:ilvl="2" w:tplc="36141426">
      <w:numFmt w:val="bullet"/>
      <w:lvlText w:val="•"/>
      <w:lvlJc w:val="left"/>
      <w:pPr>
        <w:ind w:left="433" w:hanging="264"/>
      </w:pPr>
      <w:rPr>
        <w:rFonts w:hint="default"/>
        <w:lang w:val="it-IT" w:eastAsia="en-US" w:bidi="ar-SA"/>
      </w:rPr>
    </w:lvl>
    <w:lvl w:ilvl="3" w:tplc="6BB0D300">
      <w:numFmt w:val="bullet"/>
      <w:lvlText w:val="•"/>
      <w:lvlJc w:val="left"/>
      <w:pPr>
        <w:ind w:left="519" w:hanging="264"/>
      </w:pPr>
      <w:rPr>
        <w:rFonts w:hint="default"/>
        <w:lang w:val="it-IT" w:eastAsia="en-US" w:bidi="ar-SA"/>
      </w:rPr>
    </w:lvl>
    <w:lvl w:ilvl="4" w:tplc="315C133C">
      <w:numFmt w:val="bullet"/>
      <w:lvlText w:val="•"/>
      <w:lvlJc w:val="left"/>
      <w:pPr>
        <w:ind w:left="606" w:hanging="264"/>
      </w:pPr>
      <w:rPr>
        <w:rFonts w:hint="default"/>
        <w:lang w:val="it-IT" w:eastAsia="en-US" w:bidi="ar-SA"/>
      </w:rPr>
    </w:lvl>
    <w:lvl w:ilvl="5" w:tplc="4424AB58">
      <w:numFmt w:val="bullet"/>
      <w:lvlText w:val="•"/>
      <w:lvlJc w:val="left"/>
      <w:pPr>
        <w:ind w:left="692" w:hanging="264"/>
      </w:pPr>
      <w:rPr>
        <w:rFonts w:hint="default"/>
        <w:lang w:val="it-IT" w:eastAsia="en-US" w:bidi="ar-SA"/>
      </w:rPr>
    </w:lvl>
    <w:lvl w:ilvl="6" w:tplc="DC288732">
      <w:numFmt w:val="bullet"/>
      <w:lvlText w:val="•"/>
      <w:lvlJc w:val="left"/>
      <w:pPr>
        <w:ind w:left="779" w:hanging="264"/>
      </w:pPr>
      <w:rPr>
        <w:rFonts w:hint="default"/>
        <w:lang w:val="it-IT" w:eastAsia="en-US" w:bidi="ar-SA"/>
      </w:rPr>
    </w:lvl>
    <w:lvl w:ilvl="7" w:tplc="332A5FC4">
      <w:numFmt w:val="bullet"/>
      <w:lvlText w:val="•"/>
      <w:lvlJc w:val="left"/>
      <w:pPr>
        <w:ind w:left="865" w:hanging="264"/>
      </w:pPr>
      <w:rPr>
        <w:rFonts w:hint="default"/>
        <w:lang w:val="it-IT" w:eastAsia="en-US" w:bidi="ar-SA"/>
      </w:rPr>
    </w:lvl>
    <w:lvl w:ilvl="8" w:tplc="657CA792">
      <w:numFmt w:val="bullet"/>
      <w:lvlText w:val="•"/>
      <w:lvlJc w:val="left"/>
      <w:pPr>
        <w:ind w:left="952" w:hanging="264"/>
      </w:pPr>
      <w:rPr>
        <w:rFonts w:hint="default"/>
        <w:lang w:val="it-IT" w:eastAsia="en-US" w:bidi="ar-SA"/>
      </w:rPr>
    </w:lvl>
  </w:abstractNum>
  <w:num w:numId="1" w16cid:durableId="1310473553">
    <w:abstractNumId w:val="0"/>
  </w:num>
  <w:num w:numId="2" w16cid:durableId="2045330173">
    <w:abstractNumId w:val="1"/>
  </w:num>
  <w:num w:numId="3" w16cid:durableId="473837638">
    <w:abstractNumId w:val="2"/>
  </w:num>
  <w:num w:numId="4" w16cid:durableId="895699406">
    <w:abstractNumId w:val="3"/>
  </w:num>
  <w:num w:numId="5" w16cid:durableId="786000325">
    <w:abstractNumId w:val="4"/>
  </w:num>
  <w:num w:numId="6" w16cid:durableId="2099517201">
    <w:abstractNumId w:val="25"/>
  </w:num>
  <w:num w:numId="7" w16cid:durableId="358243360">
    <w:abstractNumId w:val="12"/>
  </w:num>
  <w:num w:numId="8" w16cid:durableId="235819733">
    <w:abstractNumId w:val="26"/>
  </w:num>
  <w:num w:numId="9" w16cid:durableId="2068062443">
    <w:abstractNumId w:val="20"/>
  </w:num>
  <w:num w:numId="10" w16cid:durableId="500123751">
    <w:abstractNumId w:val="14"/>
  </w:num>
  <w:num w:numId="11" w16cid:durableId="1220751985">
    <w:abstractNumId w:val="18"/>
  </w:num>
  <w:num w:numId="12" w16cid:durableId="1294484947">
    <w:abstractNumId w:val="11"/>
  </w:num>
  <w:num w:numId="13" w16cid:durableId="2072733881">
    <w:abstractNumId w:val="10"/>
  </w:num>
  <w:num w:numId="14" w16cid:durableId="1378969711">
    <w:abstractNumId w:val="13"/>
  </w:num>
  <w:num w:numId="15" w16cid:durableId="627321257">
    <w:abstractNumId w:val="22"/>
  </w:num>
  <w:num w:numId="16" w16cid:durableId="1791125372">
    <w:abstractNumId w:val="17"/>
  </w:num>
  <w:num w:numId="17" w16cid:durableId="1004942977">
    <w:abstractNumId w:val="8"/>
  </w:num>
  <w:num w:numId="18" w16cid:durableId="1070152793">
    <w:abstractNumId w:val="24"/>
  </w:num>
  <w:num w:numId="19" w16cid:durableId="1945770880">
    <w:abstractNumId w:val="15"/>
  </w:num>
  <w:num w:numId="20" w16cid:durableId="961811717">
    <w:abstractNumId w:val="23"/>
  </w:num>
  <w:num w:numId="21" w16cid:durableId="56905595">
    <w:abstractNumId w:val="7"/>
  </w:num>
  <w:num w:numId="22" w16cid:durableId="1731034548">
    <w:abstractNumId w:val="9"/>
  </w:num>
  <w:num w:numId="23" w16cid:durableId="662051615">
    <w:abstractNumId w:val="5"/>
  </w:num>
  <w:num w:numId="24" w16cid:durableId="972979071">
    <w:abstractNumId w:val="21"/>
  </w:num>
  <w:num w:numId="25" w16cid:durableId="2048412308">
    <w:abstractNumId w:val="27"/>
  </w:num>
  <w:num w:numId="26" w16cid:durableId="1602836730">
    <w:abstractNumId w:val="16"/>
  </w:num>
  <w:num w:numId="27" w16cid:durableId="988292843">
    <w:abstractNumId w:val="19"/>
  </w:num>
  <w:num w:numId="28" w16cid:durableId="886796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1D1"/>
    <w:rsid w:val="000250CD"/>
    <w:rsid w:val="00042FA2"/>
    <w:rsid w:val="00055948"/>
    <w:rsid w:val="00070D5B"/>
    <w:rsid w:val="000F7B3B"/>
    <w:rsid w:val="00106B59"/>
    <w:rsid w:val="0015722A"/>
    <w:rsid w:val="001A41D2"/>
    <w:rsid w:val="001B177F"/>
    <w:rsid w:val="001D0D67"/>
    <w:rsid w:val="002474AE"/>
    <w:rsid w:val="0027491E"/>
    <w:rsid w:val="002B4958"/>
    <w:rsid w:val="002D6982"/>
    <w:rsid w:val="00364647"/>
    <w:rsid w:val="003B5AF6"/>
    <w:rsid w:val="003F0BA1"/>
    <w:rsid w:val="0044494E"/>
    <w:rsid w:val="00524975"/>
    <w:rsid w:val="005C1BC0"/>
    <w:rsid w:val="00602403"/>
    <w:rsid w:val="00630244"/>
    <w:rsid w:val="006F791C"/>
    <w:rsid w:val="007132FE"/>
    <w:rsid w:val="00742ECD"/>
    <w:rsid w:val="0077065C"/>
    <w:rsid w:val="00782AE8"/>
    <w:rsid w:val="008436E0"/>
    <w:rsid w:val="00847253"/>
    <w:rsid w:val="00862781"/>
    <w:rsid w:val="008634E1"/>
    <w:rsid w:val="008B7506"/>
    <w:rsid w:val="008C254A"/>
    <w:rsid w:val="008C7BF9"/>
    <w:rsid w:val="00957259"/>
    <w:rsid w:val="00966A16"/>
    <w:rsid w:val="009C5407"/>
    <w:rsid w:val="009C6AD7"/>
    <w:rsid w:val="00A013E1"/>
    <w:rsid w:val="00AC362D"/>
    <w:rsid w:val="00B22641"/>
    <w:rsid w:val="00B84B56"/>
    <w:rsid w:val="00BC0957"/>
    <w:rsid w:val="00C07FF1"/>
    <w:rsid w:val="00CB3C90"/>
    <w:rsid w:val="00CC4EF0"/>
    <w:rsid w:val="00D03DEF"/>
    <w:rsid w:val="00DC1E78"/>
    <w:rsid w:val="00DE30ED"/>
    <w:rsid w:val="00E046B5"/>
    <w:rsid w:val="00E70730"/>
    <w:rsid w:val="00E77A4F"/>
    <w:rsid w:val="00EC0DF9"/>
    <w:rsid w:val="00EC5D11"/>
    <w:rsid w:val="00F35363"/>
    <w:rsid w:val="00F63F4A"/>
    <w:rsid w:val="00FA11D1"/>
    <w:rsid w:val="00FA6522"/>
    <w:rsid w:val="00FA75D1"/>
    <w:rsid w:val="00FB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52397A3"/>
  <w15:chartTrackingRefBased/>
  <w15:docId w15:val="{C85D8243-6BFC-4BD4-BDC1-FAF24985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SimSun" w:hAnsi="Calibri" w:cs="font1342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uiPriority w:val="1"/>
    <w:qFormat/>
    <w:pPr>
      <w:spacing w:after="120"/>
    </w:pPr>
  </w:style>
  <w:style w:type="paragraph" w:styleId="Elenco">
    <w:name w:val="List"/>
    <w:basedOn w:val="Corpotesto"/>
    <w:rPr>
      <w:rFonts w:cs="Lucida Sans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rsid w:val="00EC0DF9"/>
    <w:pPr>
      <w:suppressAutoHyphens w:val="0"/>
      <w:ind w:left="720"/>
      <w:contextualSpacing/>
    </w:pPr>
    <w:rPr>
      <w:rFonts w:eastAsia="Calibri" w:cs="Times New Roman"/>
      <w:lang w:eastAsia="en-US"/>
    </w:rPr>
  </w:style>
  <w:style w:type="paragraph" w:customStyle="1" w:styleId="Normale1">
    <w:name w:val="Normale1"/>
    <w:rsid w:val="00EC0DF9"/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unhideWhenUsed/>
    <w:qFormat/>
    <w:rsid w:val="00FA652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0"/>
    <w:qFormat/>
    <w:rsid w:val="00FA6522"/>
    <w:pPr>
      <w:widowControl w:val="0"/>
      <w:suppressAutoHyphens w:val="0"/>
      <w:autoSpaceDE w:val="0"/>
      <w:autoSpaceDN w:val="0"/>
      <w:spacing w:after="0" w:line="275" w:lineRule="exact"/>
      <w:ind w:left="9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TitoloCarattere">
    <w:name w:val="Titolo Carattere"/>
    <w:link w:val="Titolo"/>
    <w:uiPriority w:val="10"/>
    <w:rsid w:val="00FA6522"/>
    <w:rPr>
      <w:b/>
      <w:bCs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FA6522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07FF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07FF1"/>
    <w:rPr>
      <w:rFonts w:ascii="Calibri" w:eastAsia="SimSun" w:hAnsi="Calibri" w:cs="font1342"/>
      <w:sz w:val="22"/>
      <w:szCs w:val="22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C07F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07FF1"/>
    <w:rPr>
      <w:rFonts w:ascii="Calibri" w:eastAsia="SimSun" w:hAnsi="Calibri" w:cs="font134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BE3B9-4F48-4A89-B539-4C35C6E3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Concetta Pascariello</dc:creator>
  <cp:keywords/>
  <cp:lastModifiedBy>PRESIDENZA</cp:lastModifiedBy>
  <cp:revision>2</cp:revision>
  <cp:lastPrinted>2025-02-20T11:04:00Z</cp:lastPrinted>
  <dcterms:created xsi:type="dcterms:W3CDTF">2026-03-13T08:43:00Z</dcterms:created>
  <dcterms:modified xsi:type="dcterms:W3CDTF">2026-03-13T08:43:00Z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